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6ABFE" w14:textId="77777777" w:rsidR="00245461" w:rsidRPr="00245461" w:rsidRDefault="00245461">
      <w:pPr>
        <w:spacing w:line="160" w:lineRule="exact"/>
        <w:ind w:left="2414" w:right="-50"/>
        <w:rPr>
          <w:rFonts w:asciiTheme="minorHAnsi" w:hAnsiTheme="minorHAnsi" w:cstheme="minorHAnsi"/>
          <w:sz w:val="22"/>
          <w:szCs w:val="22"/>
        </w:rPr>
      </w:pPr>
      <w:r w:rsidRPr="00245461">
        <w:rPr>
          <w:rFonts w:asciiTheme="minorHAnsi" w:hAnsiTheme="minorHAnsi" w:cstheme="minorHAnsi"/>
          <w:sz w:val="22"/>
          <w:szCs w:val="22"/>
        </w:rPr>
        <w:t>Alessio Palmer</w:t>
      </w:r>
    </w:p>
    <w:p w14:paraId="79FFBAA5" w14:textId="4DD0ABAB" w:rsidR="00782826" w:rsidRPr="00245461" w:rsidRDefault="00245461">
      <w:pPr>
        <w:spacing w:line="160" w:lineRule="exact"/>
        <w:ind w:left="2414" w:right="-5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AD</w:t>
      </w:r>
      <w:r w:rsidRPr="00245461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IN</w:t>
      </w:r>
      <w:r w:rsidRPr="00245461">
        <w:rPr>
          <w:rFonts w:asciiTheme="minorHAnsi" w:eastAsia="Calibri" w:hAnsiTheme="minorHAnsi" w:cstheme="minorHAnsi"/>
          <w:b/>
          <w:spacing w:val="2"/>
          <w:position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TR</w:t>
      </w:r>
      <w:r w:rsidRPr="00245461">
        <w:rPr>
          <w:rFonts w:asciiTheme="minorHAnsi" w:eastAsia="Calibri" w:hAnsiTheme="minorHAnsi" w:cstheme="minorHAnsi"/>
          <w:b/>
          <w:spacing w:val="2"/>
          <w:position w:val="2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pacing w:val="-16"/>
          <w:position w:val="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b/>
          <w:spacing w:val="-7"/>
          <w:position w:val="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b/>
          <w:spacing w:val="-1"/>
          <w:position w:val="2"/>
          <w:sz w:val="22"/>
          <w:szCs w:val="22"/>
        </w:rPr>
        <w:t>ES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b/>
          <w:spacing w:val="3"/>
          <w:position w:val="2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b/>
          <w:position w:val="2"/>
          <w:sz w:val="22"/>
          <w:szCs w:val="22"/>
        </w:rPr>
        <w:t>E</w:t>
      </w:r>
    </w:p>
    <w:p w14:paraId="1AA8CAB1" w14:textId="77777777" w:rsidR="00245461" w:rsidRDefault="00245461">
      <w:pPr>
        <w:spacing w:before="79"/>
        <w:rPr>
          <w:rFonts w:asciiTheme="minorHAnsi" w:hAnsiTheme="minorHAnsi" w:cstheme="minorHAnsi"/>
          <w:sz w:val="22"/>
          <w:szCs w:val="22"/>
        </w:rPr>
      </w:pPr>
      <w:r w:rsidRPr="00245461">
        <w:rPr>
          <w:rFonts w:asciiTheme="minorHAnsi" w:hAnsiTheme="minorHAnsi" w:cstheme="minorHAnsi"/>
          <w:sz w:val="22"/>
          <w:szCs w:val="22"/>
        </w:rPr>
        <w:br w:type="column"/>
      </w:r>
    </w:p>
    <w:p w14:paraId="62A83C8F" w14:textId="486D0D6C" w:rsidR="00782826" w:rsidRPr="00245461" w:rsidRDefault="00245461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b/>
          <w:sz w:val="22"/>
          <w:szCs w:val="22"/>
        </w:rPr>
        <w:t>Key skills</w:t>
      </w:r>
    </w:p>
    <w:p w14:paraId="6B281416" w14:textId="77777777" w:rsidR="00782826" w:rsidRPr="00245461" w:rsidRDefault="00782826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B977D89" w14:textId="77777777" w:rsidR="00782826" w:rsidRPr="00245461" w:rsidRDefault="00245461">
      <w:pPr>
        <w:ind w:left="29"/>
        <w:rPr>
          <w:rFonts w:asciiTheme="minorHAnsi" w:eastAsia="Calibri" w:hAnsiTheme="minorHAnsi" w:cstheme="minorHAnsi"/>
          <w:sz w:val="22"/>
          <w:szCs w:val="22"/>
        </w:rPr>
        <w:sectPr w:rsidR="00782826" w:rsidRPr="00245461">
          <w:pgSz w:w="12240" w:h="15840"/>
          <w:pgMar w:top="1020" w:right="760" w:bottom="280" w:left="740" w:header="720" w:footer="720" w:gutter="0"/>
          <w:cols w:num="2" w:space="720" w:equalWidth="0">
            <w:col w:w="5575" w:space="700"/>
            <w:col w:w="4465"/>
          </w:cols>
        </w:sectPr>
      </w:pP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RT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DB7E02F" w14:textId="77777777" w:rsidR="00782826" w:rsidRPr="00245461" w:rsidRDefault="00782826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4"/>
        <w:gridCol w:w="1891"/>
        <w:gridCol w:w="485"/>
        <w:gridCol w:w="1724"/>
      </w:tblGrid>
      <w:tr w:rsidR="00245461" w:rsidRPr="00245461" w14:paraId="2287A474" w14:textId="77777777">
        <w:trPr>
          <w:trHeight w:hRule="exact" w:val="31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2206F2D" w14:textId="77777777" w:rsidR="00782826" w:rsidRPr="00245461" w:rsidRDefault="00245461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ee</w:t>
            </w:r>
            <w:r w:rsidRPr="00245461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s</w:t>
            </w:r>
            <w:r w:rsidRPr="00245461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mm</w:t>
            </w:r>
            <w:r w:rsidRPr="00245461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155CDD2" w14:textId="77777777" w:rsidR="00782826" w:rsidRPr="00245461" w:rsidRDefault="00245461">
            <w:pPr>
              <w:spacing w:before="6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3C594CE" w14:textId="77777777" w:rsidR="00782826" w:rsidRPr="00245461" w:rsidRDefault="00245461">
            <w:pPr>
              <w:spacing w:before="69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DEA806C" w14:textId="77777777" w:rsidR="00782826" w:rsidRPr="00245461" w:rsidRDefault="00245461">
            <w:pPr>
              <w:spacing w:before="63"/>
              <w:ind w:left="259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84D8F85" w14:textId="77777777" w:rsidR="00782826" w:rsidRPr="00245461" w:rsidRDefault="00245461">
            <w:pPr>
              <w:spacing w:before="69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</w:tr>
      <w:tr w:rsidR="00245461" w:rsidRPr="00245461" w14:paraId="2F22627C" w14:textId="77777777">
        <w:trPr>
          <w:trHeight w:hRule="exact" w:val="80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8BCC663" w14:textId="77777777" w:rsidR="00782826" w:rsidRPr="00245461" w:rsidRDefault="00245461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ighly</w:t>
            </w:r>
            <w:r w:rsidRPr="0024546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l,</w:t>
            </w:r>
            <w:r w:rsidRPr="00245461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x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45461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</w:t>
            </w:r>
            <w:r w:rsidRPr="00245461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hu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tic</w:t>
            </w:r>
          </w:p>
          <w:p w14:paraId="0D13B26A" w14:textId="77777777" w:rsidR="00782826" w:rsidRPr="00245461" w:rsidRDefault="00245461">
            <w:pPr>
              <w:spacing w:before="36" w:line="276" w:lineRule="auto"/>
              <w:ind w:left="40" w:right="7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 c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245461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ge 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gar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 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245461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ick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7B035F1" w14:textId="77777777" w:rsidR="00782826" w:rsidRPr="00245461" w:rsidRDefault="00245461">
            <w:pPr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E12498C" w14:textId="77777777" w:rsidR="00782826" w:rsidRPr="00245461" w:rsidRDefault="00245461">
            <w:pPr>
              <w:spacing w:before="54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2E9C6863" w14:textId="77777777" w:rsidR="00782826" w:rsidRPr="00245461" w:rsidRDefault="00245461">
            <w:pPr>
              <w:spacing w:before="57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15D605A" w14:textId="77777777" w:rsidR="00782826" w:rsidRPr="00245461" w:rsidRDefault="00245461">
            <w:pPr>
              <w:spacing w:before="5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364633FD" w14:textId="77777777" w:rsidR="00782826" w:rsidRPr="00245461" w:rsidRDefault="00245461">
            <w:pPr>
              <w:spacing w:before="10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</w:p>
          <w:p w14:paraId="3E453BD7" w14:textId="77777777" w:rsidR="00782826" w:rsidRPr="00245461" w:rsidRDefault="00245461">
            <w:pPr>
              <w:spacing w:before="12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Mi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1157329" w14:textId="77777777" w:rsidR="00782826" w:rsidRPr="00245461" w:rsidRDefault="00245461">
            <w:pPr>
              <w:ind w:left="259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2EEFAD62" w14:textId="77777777" w:rsidR="00782826" w:rsidRPr="00245461" w:rsidRDefault="00245461">
            <w:pPr>
              <w:spacing w:before="54"/>
              <w:ind w:left="259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3BDB5900" w14:textId="77777777" w:rsidR="00782826" w:rsidRPr="00245461" w:rsidRDefault="00245461">
            <w:pPr>
              <w:spacing w:before="57"/>
              <w:ind w:left="259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8F23684" w14:textId="77777777" w:rsidR="00782826" w:rsidRPr="00245461" w:rsidRDefault="00245461">
            <w:pPr>
              <w:spacing w:before="5" w:line="251" w:lineRule="auto"/>
              <w:ind w:left="134" w:right="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ice Diary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 Fili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arc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245461" w:rsidRPr="00245461" w14:paraId="1CFEBA96" w14:textId="77777777">
        <w:trPr>
          <w:trHeight w:hRule="exact" w:val="32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529048A" w14:textId="77777777" w:rsidR="00782826" w:rsidRPr="00245461" w:rsidRDefault="00245461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orb</w:t>
            </w:r>
            <w:r w:rsidRPr="00245461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g,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1A005A4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3052073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6BA9446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ED7199E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48CD74" w14:textId="77777777" w:rsidR="00782826" w:rsidRPr="00245461" w:rsidRDefault="00782826">
      <w:pPr>
        <w:rPr>
          <w:rFonts w:asciiTheme="minorHAnsi" w:hAnsiTheme="minorHAnsi" w:cstheme="minorHAnsi"/>
          <w:sz w:val="22"/>
          <w:szCs w:val="22"/>
        </w:rPr>
        <w:sectPr w:rsidR="00782826" w:rsidRPr="00245461">
          <w:type w:val="continuous"/>
          <w:pgSz w:w="12240" w:h="15840"/>
          <w:pgMar w:top="1020" w:right="760" w:bottom="280" w:left="740" w:header="720" w:footer="720" w:gutter="0"/>
          <w:cols w:space="720"/>
        </w:sectPr>
      </w:pPr>
    </w:p>
    <w:p w14:paraId="4AFEC77D" w14:textId="77777777" w:rsidR="00782826" w:rsidRPr="00245461" w:rsidRDefault="00245461">
      <w:pPr>
        <w:spacing w:line="180" w:lineRule="exact"/>
        <w:ind w:left="155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la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nn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rga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a wide</w:t>
      </w:r>
      <w:r w:rsidRPr="00245461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ge</w:t>
      </w:r>
      <w:r w:rsidRPr="00245461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245461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ad</w:t>
      </w:r>
      <w:r w:rsidRPr="0024546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tr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ct</w:t>
      </w:r>
      <w:r w:rsidRPr="00245461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iti</w:t>
      </w:r>
      <w:r w:rsidRPr="00245461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2B37D310" w14:textId="77777777" w:rsidR="00782826" w:rsidRPr="00245461" w:rsidRDefault="00245461">
      <w:pPr>
        <w:spacing w:before="36"/>
        <w:ind w:left="155" w:right="-5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z w:val="22"/>
          <w:szCs w:val="22"/>
        </w:rPr>
        <w:t>We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rga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exc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ll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team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la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45461">
        <w:rPr>
          <w:rFonts w:asciiTheme="minorHAnsi" w:eastAsia="Calibri" w:hAnsiTheme="minorHAnsi" w:cstheme="minorHAnsi"/>
          <w:sz w:val="22"/>
          <w:szCs w:val="22"/>
        </w:rPr>
        <w:t>ith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ility</w:t>
      </w:r>
    </w:p>
    <w:p w14:paraId="17A8DFB0" w14:textId="77777777" w:rsidR="00782826" w:rsidRPr="00245461" w:rsidRDefault="00245461">
      <w:pPr>
        <w:spacing w:before="10"/>
        <w:rPr>
          <w:rFonts w:asciiTheme="minorHAnsi" w:eastAsia="Calibri" w:hAnsiTheme="minorHAnsi" w:cstheme="minorHAnsi"/>
          <w:sz w:val="22"/>
          <w:szCs w:val="22"/>
        </w:rPr>
        <w:sectPr w:rsidR="00782826" w:rsidRPr="00245461">
          <w:type w:val="continuous"/>
          <w:pgSz w:w="12240" w:h="15840"/>
          <w:pgMar w:top="1020" w:right="760" w:bottom="280" w:left="740" w:header="720" w:footer="720" w:gutter="0"/>
          <w:cols w:num="2" w:space="720" w:equalWidth="0">
            <w:col w:w="5468" w:space="835"/>
            <w:col w:w="4437"/>
          </w:cols>
        </w:sectPr>
      </w:pPr>
      <w:r w:rsidRPr="00245461">
        <w:rPr>
          <w:rFonts w:asciiTheme="minorHAnsi" w:hAnsiTheme="minorHAnsi" w:cstheme="minorHAnsi"/>
          <w:sz w:val="22"/>
          <w:szCs w:val="22"/>
        </w:rPr>
        <w:br w:type="column"/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TR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IL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9"/>
        <w:gridCol w:w="4048"/>
      </w:tblGrid>
      <w:tr w:rsidR="00245461" w:rsidRPr="00245461" w14:paraId="4DF790B8" w14:textId="77777777">
        <w:trPr>
          <w:trHeight w:hRule="exact" w:val="56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49A125E" w14:textId="77777777" w:rsidR="00782826" w:rsidRPr="00245461" w:rsidRDefault="00245461">
            <w:pPr>
              <w:spacing w:before="5" w:line="280" w:lineRule="exact"/>
              <w:ind w:left="40" w:right="65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work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 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ice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iro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nmen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t. Alan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ow</w:t>
            </w:r>
            <w:r w:rsidRPr="00245461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ooki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 car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245461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ith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5BF7929" w14:textId="77777777" w:rsidR="00782826" w:rsidRPr="00245461" w:rsidRDefault="00245461">
            <w:pPr>
              <w:spacing w:before="15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D981200" w14:textId="77777777" w:rsidR="00782826" w:rsidRPr="00245461" w:rsidRDefault="00245461">
            <w:pPr>
              <w:spacing w:before="42" w:line="240" w:lineRule="exact"/>
              <w:ind w:left="129" w:right="1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Mai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ctr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ard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fili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45461" w:rsidRPr="00245461" w14:paraId="0B279A94" w14:textId="77777777">
        <w:trPr>
          <w:trHeight w:hRule="exact" w:val="51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D77D376" w14:textId="77777777" w:rsidR="00782826" w:rsidRPr="00245461" w:rsidRDefault="00245461">
            <w:pPr>
              <w:spacing w:before="31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compa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llow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im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eve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lop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kil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&amp;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otenti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8F82FEE" w14:textId="77777777" w:rsidR="00782826" w:rsidRPr="00245461" w:rsidRDefault="00245461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  <w:p w14:paraId="1453A40A" w14:textId="77777777" w:rsidR="00782826" w:rsidRPr="00245461" w:rsidRDefault="00245461">
            <w:pPr>
              <w:spacing w:before="5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7C8E0A8" w14:textId="77777777" w:rsidR="00782826" w:rsidRPr="00245461" w:rsidRDefault="00245461">
            <w:pPr>
              <w:spacing w:line="220" w:lineRule="exact"/>
              <w:ind w:left="129" w:right="-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sta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205F82BF" w14:textId="77777777" w:rsidR="00782826" w:rsidRPr="00245461" w:rsidRDefault="00245461">
            <w:pPr>
              <w:spacing w:before="2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Coor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ging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airs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</w:tr>
      <w:tr w:rsidR="00245461" w:rsidRPr="00245461" w14:paraId="24652EA7" w14:textId="77777777">
        <w:trPr>
          <w:trHeight w:hRule="exact" w:val="26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0961D44B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91A0163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5B3F906" w14:textId="77777777" w:rsidR="00782826" w:rsidRPr="00245461" w:rsidRDefault="00245461">
            <w:pPr>
              <w:spacing w:line="24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45461" w:rsidRPr="00245461" w14:paraId="7702186A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8BB7D7B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BC9B618" w14:textId="77777777" w:rsidR="00782826" w:rsidRPr="00245461" w:rsidRDefault="00245461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45B8B76" w14:textId="77777777" w:rsidR="00782826" w:rsidRPr="00245461" w:rsidRDefault="00245461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  <w:r w:rsidRPr="00245461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Micro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</w:p>
        </w:tc>
      </w:tr>
      <w:tr w:rsidR="00245461" w:rsidRPr="00245461" w14:paraId="1E31120D" w14:textId="77777777">
        <w:trPr>
          <w:trHeight w:hRule="exact" w:val="24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66F7FBD" w14:textId="77777777" w:rsidR="00782826" w:rsidRPr="00245461" w:rsidRDefault="00245461">
            <w:pPr>
              <w:spacing w:line="14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Wo</w:t>
            </w:r>
            <w:r w:rsidRPr="00245461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k e</w:t>
            </w:r>
            <w:r w:rsidRPr="00245461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xpe</w:t>
            </w:r>
            <w:r w:rsidRPr="00245461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ri</w:t>
            </w:r>
            <w:r w:rsidRPr="00245461">
              <w:rPr>
                <w:rFonts w:asciiTheme="minorHAnsi" w:eastAsia="Calibri" w:hAnsiTheme="minorHAnsi" w:cstheme="minorHAnsi"/>
                <w:b/>
                <w:spacing w:val="-1"/>
                <w:position w:val="2"/>
                <w:sz w:val="22"/>
                <w:szCs w:val="22"/>
              </w:rPr>
              <w:t>en</w:t>
            </w:r>
            <w:r w:rsidRPr="00245461">
              <w:rPr>
                <w:rFonts w:asciiTheme="minorHAnsi" w:eastAsia="Calibri" w:hAnsiTheme="minorHAnsi" w:cstheme="minorHAnsi"/>
                <w:b/>
                <w:spacing w:val="1"/>
                <w:position w:val="2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b/>
                <w:position w:val="2"/>
                <w:sz w:val="22"/>
                <w:szCs w:val="22"/>
              </w:rPr>
              <w:t>e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E84386C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1755B01" w14:textId="77777777" w:rsidR="00782826" w:rsidRPr="00245461" w:rsidRDefault="00245461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tl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ok,</w:t>
            </w:r>
            <w:r w:rsidRPr="00245461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xc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Acc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245461" w:rsidRPr="00245461" w14:paraId="5FDF9C52" w14:textId="77777777">
        <w:trPr>
          <w:trHeight w:hRule="exact" w:val="267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5B8E4AA6" w14:textId="77777777" w:rsidR="00782826" w:rsidRPr="00245461" w:rsidRDefault="00245461">
            <w:pPr>
              <w:spacing w:line="18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245461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CD2988B" w14:textId="77777777" w:rsidR="00782826" w:rsidRPr="00245461" w:rsidRDefault="00245461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6330F52" w14:textId="77777777" w:rsidR="00782826" w:rsidRPr="00245461" w:rsidRDefault="00245461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Sched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ling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ari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</w:p>
        </w:tc>
      </w:tr>
      <w:tr w:rsidR="00245461" w:rsidRPr="00245461" w14:paraId="0FD8FF30" w14:textId="77777777">
        <w:trPr>
          <w:trHeight w:hRule="exact" w:val="25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07CE655" w14:textId="77777777" w:rsidR="00782826" w:rsidRPr="00245461" w:rsidRDefault="00245461">
            <w:pPr>
              <w:spacing w:line="20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ADMI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IVE</w:t>
            </w:r>
            <w:r w:rsidRPr="00245461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ASSI</w:t>
            </w:r>
            <w:r w:rsidRPr="0024546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</w:t>
            </w:r>
            <w:r w:rsidRPr="00245461">
              <w:rPr>
                <w:rFonts w:asciiTheme="minorHAnsi" w:eastAsia="Calibri" w:hAnsiTheme="minorHAnsi" w:cstheme="minorHAnsi"/>
                <w:spacing w:val="40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20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8</w:t>
            </w:r>
            <w:r w:rsidRPr="0024546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–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24546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29D1DF9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093C428" w14:textId="77777777" w:rsidR="00782826" w:rsidRPr="00245461" w:rsidRDefault="00245461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45461" w:rsidRPr="00245461" w14:paraId="794D904F" w14:textId="77777777">
        <w:trPr>
          <w:trHeight w:hRule="exact" w:val="27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2C280F3" w14:textId="77777777" w:rsidR="00782826" w:rsidRPr="00245461" w:rsidRDefault="00245461">
            <w:pPr>
              <w:spacing w:line="24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245461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AD999B5" w14:textId="77777777" w:rsidR="00782826" w:rsidRPr="00245461" w:rsidRDefault="00245461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8EA8DC5" w14:textId="77777777" w:rsidR="00782826" w:rsidRPr="00245461" w:rsidRDefault="00245461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rga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iz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245461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45461" w:rsidRPr="00245461" w14:paraId="72B18B88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FA62D6C" w14:textId="77777777" w:rsidR="00782826" w:rsidRPr="00245461" w:rsidRDefault="00245461">
            <w:pPr>
              <w:spacing w:before="2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rical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ice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245461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529527E" w14:textId="77777777" w:rsidR="00782826" w:rsidRPr="00245461" w:rsidRDefault="00245461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D4E5F79" w14:textId="77777777" w:rsidR="00782826" w:rsidRPr="00245461" w:rsidRDefault="00245461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Orga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&amp;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cco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</w:tr>
      <w:tr w:rsidR="00245461" w:rsidRPr="00245461" w14:paraId="6522A611" w14:textId="77777777">
        <w:trPr>
          <w:trHeight w:hRule="exact" w:val="26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042D3DF" w14:textId="77777777" w:rsidR="00782826" w:rsidRPr="00245461" w:rsidRDefault="00245461">
            <w:pPr>
              <w:spacing w:before="10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up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facilita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ici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rati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of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EC6E868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FCEA1D0" w14:textId="77777777" w:rsidR="00782826" w:rsidRPr="00245461" w:rsidRDefault="00245461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arra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eme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245461" w:rsidRPr="00245461" w14:paraId="12BAB960" w14:textId="77777777">
        <w:trPr>
          <w:trHeight w:hRule="exact" w:val="259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D49BD9A" w14:textId="77777777" w:rsidR="00782826" w:rsidRPr="00245461" w:rsidRDefault="007828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0FBBE93" w14:textId="77777777" w:rsidR="00782826" w:rsidRPr="00245461" w:rsidRDefault="00245461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4CACA2C" w14:textId="77777777" w:rsidR="00782826" w:rsidRPr="00245461" w:rsidRDefault="00245461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ob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45461" w:rsidRPr="00245461" w14:paraId="1E2C29B5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06664FA" w14:textId="77777777" w:rsidR="00782826" w:rsidRPr="00245461" w:rsidRDefault="00245461">
            <w:pPr>
              <w:spacing w:line="24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245461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rial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such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min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g,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WP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33CA124" w14:textId="77777777" w:rsidR="00782826" w:rsidRPr="00245461" w:rsidRDefault="00245461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7FE9F26" w14:textId="77777777" w:rsidR="00782826" w:rsidRPr="00245461" w:rsidRDefault="00245461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rical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45461" w:rsidRPr="00245461" w14:paraId="7186257D" w14:textId="77777777">
        <w:trPr>
          <w:trHeight w:hRule="exact" w:val="2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F48C160" w14:textId="77777777" w:rsidR="00782826" w:rsidRPr="00245461" w:rsidRDefault="00245461">
            <w:pPr>
              <w:spacing w:line="200" w:lineRule="exact"/>
              <w:ind w:left="4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iary</w:t>
            </w:r>
            <w:r w:rsidRPr="0024546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age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52F3154" w14:textId="77777777" w:rsidR="00782826" w:rsidRPr="00245461" w:rsidRDefault="00245461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E8438DC" w14:textId="77777777" w:rsidR="00782826" w:rsidRPr="00245461" w:rsidRDefault="00245461">
            <w:pPr>
              <w:spacing w:before="8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alf</w:t>
            </w:r>
            <w:r w:rsidRPr="00245461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245461" w:rsidRPr="00245461" w14:paraId="200051C2" w14:textId="77777777">
        <w:trPr>
          <w:trHeight w:hRule="exact" w:val="274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25916E2" w14:textId="77777777" w:rsidR="00782826" w:rsidRPr="00245461" w:rsidRDefault="00245461">
            <w:pPr>
              <w:spacing w:line="20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1"/>
                <w:sz w:val="22"/>
                <w:szCs w:val="22"/>
              </w:rPr>
              <w:t xml:space="preserve">        </w:t>
            </w:r>
            <w:r w:rsidRPr="00245461">
              <w:rPr>
                <w:rFonts w:asciiTheme="minorHAnsi" w:eastAsia="Segoe MDL2 Assets" w:hAnsiTheme="minorHAnsi" w:cstheme="minorHAnsi"/>
                <w:spacing w:val="10"/>
                <w:w w:val="46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ff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sy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op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rate</w:t>
            </w:r>
            <w:r w:rsidRPr="0024546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24546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tl</w:t>
            </w:r>
            <w:r w:rsidRPr="00245461">
              <w:rPr>
                <w:rFonts w:asciiTheme="minorHAnsi" w:eastAsia="Calibri" w:hAnsiTheme="minorHAnsi" w:cstheme="minorHAnsi"/>
                <w:spacing w:val="7"/>
                <w:position w:val="1"/>
                <w:sz w:val="22"/>
                <w:szCs w:val="22"/>
              </w:rPr>
              <w:t>y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ECFBA49" w14:textId="77777777" w:rsidR="00782826" w:rsidRPr="00245461" w:rsidRDefault="00245461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22A68B9" w14:textId="77777777" w:rsidR="00782826" w:rsidRPr="00245461" w:rsidRDefault="00245461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Sched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ling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ad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ks.</w:t>
            </w:r>
          </w:p>
        </w:tc>
      </w:tr>
      <w:tr w:rsidR="00245461" w:rsidRPr="00245461" w14:paraId="36D825BD" w14:textId="77777777">
        <w:trPr>
          <w:trHeight w:hRule="exact" w:val="254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74D3D11" w14:textId="77777777" w:rsidR="00782826" w:rsidRPr="00245461" w:rsidRDefault="00245461">
            <w:pPr>
              <w:spacing w:line="20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position w:val="1"/>
                <w:sz w:val="22"/>
                <w:szCs w:val="22"/>
              </w:rPr>
              <w:t xml:space="preserve">        </w:t>
            </w:r>
            <w:r w:rsidRPr="00245461">
              <w:rPr>
                <w:rFonts w:asciiTheme="minorHAnsi" w:eastAsia="Segoe MDL2 Assets" w:hAnsiTheme="minorHAnsi" w:cstheme="minorHAnsi"/>
                <w:spacing w:val="10"/>
                <w:w w:val="46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nd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ling</w:t>
            </w:r>
            <w:r w:rsidRPr="00245461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qu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ts</w:t>
            </w:r>
            <w:r w:rsidRPr="00245461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for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orm</w:t>
            </w:r>
            <w:r w:rsidRPr="0024546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92C9ADA" w14:textId="77777777" w:rsidR="00782826" w:rsidRPr="00245461" w:rsidRDefault="00245461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F3D89B1" w14:textId="77777777" w:rsidR="00782826" w:rsidRPr="00245461" w:rsidRDefault="00245461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riti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orts.</w:t>
            </w:r>
          </w:p>
        </w:tc>
      </w:tr>
      <w:tr w:rsidR="00245461" w:rsidRPr="00245461" w14:paraId="2942D80B" w14:textId="77777777">
        <w:trPr>
          <w:trHeight w:hRule="exact" w:val="279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D2CA6B8" w14:textId="77777777" w:rsidR="00782826" w:rsidRPr="00245461" w:rsidRDefault="00245461">
            <w:pPr>
              <w:spacing w:line="220" w:lineRule="exact"/>
              <w:ind w:left="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245461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 </w:t>
            </w:r>
            <w:r w:rsidRPr="00245461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245461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e-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gro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24546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5049944" w14:textId="77777777" w:rsidR="00782826" w:rsidRPr="00245461" w:rsidRDefault="00245461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C7896ED" w14:textId="77777777" w:rsidR="00782826" w:rsidRPr="00245461" w:rsidRDefault="00245461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ility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24546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typ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245461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60+</w:t>
            </w:r>
            <w:r w:rsidRPr="00245461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24546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24546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24546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</w:tbl>
    <w:p w14:paraId="0466DE97" w14:textId="77777777" w:rsidR="00782826" w:rsidRPr="00245461" w:rsidRDefault="00782826">
      <w:pPr>
        <w:rPr>
          <w:rFonts w:asciiTheme="minorHAnsi" w:hAnsiTheme="minorHAnsi" w:cstheme="minorHAnsi"/>
          <w:sz w:val="22"/>
          <w:szCs w:val="22"/>
        </w:rPr>
        <w:sectPr w:rsidR="00782826" w:rsidRPr="00245461">
          <w:type w:val="continuous"/>
          <w:pgSz w:w="12240" w:h="15840"/>
          <w:pgMar w:top="1020" w:right="760" w:bottom="280" w:left="740" w:header="720" w:footer="720" w:gutter="0"/>
          <w:cols w:space="720"/>
        </w:sectPr>
      </w:pPr>
    </w:p>
    <w:p w14:paraId="7975E9FE" w14:textId="77777777" w:rsidR="00782826" w:rsidRPr="00245461" w:rsidRDefault="00245461">
      <w:pPr>
        <w:spacing w:line="22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hAnsiTheme="minorHAnsi" w:cstheme="minorHAnsi"/>
          <w:sz w:val="22"/>
          <w:szCs w:val="22"/>
        </w:rPr>
        <w:pict w14:anchorId="313E5717">
          <v:group id="_x0000_s1030" style="position:absolute;left:0;text-align:left;margin-left:342.25pt;margin-top:55pt;width:240.25pt;height:709.75pt;z-index:-251660288;mso-position-horizontal-relative:page;mso-position-vertical-relative:page" coordorigin="6845,1100" coordsize="4805,14195">
            <v:shape id="_x0000_s1037" style="position:absolute;left:6855;top:3525;width:4785;height:11760" coordorigin="6855,3525" coordsize="4785,11760" path="m6855,15285r4785,l11640,3525r-4785,l6855,15285xe" fillcolor="#eaeaea" stroked="f">
              <v:path arrowok="t"/>
            </v:shape>
            <v:shape id="_x0000_s1036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5" style="position:absolute;left:6956;top:1809;width:4564;height:1716" coordorigin="6956,1809" coordsize="4564,1716" path="m6956,3525r4564,l11520,1809r-4564,l6956,3525xe" fillcolor="#eaeaea" stroked="f">
              <v:path arrowok="t"/>
            </v:shape>
            <v:shape id="_x0000_s1034" style="position:absolute;left:6956;top:3615;width:4564;height:5520" coordorigin="6956,3615" coordsize="4564,5520" path="m6956,9135r4564,l11520,3615r-4564,l6956,9135xe" fillcolor="#eaeaea" stroked="f">
              <v:path arrowok="t"/>
            </v:shape>
            <v:shape id="_x0000_s1033" style="position:absolute;left:6956;top:9285;width:4684;height:3375" coordorigin="6956,9285" coordsize="4684,3375" path="m6956,12660r4684,l11640,9285r-4684,l6956,12660xe" fillcolor="#eaeaea" stroked="f">
              <v:path arrowok="t"/>
            </v:shape>
            <v:shape id="_x0000_s1032" style="position:absolute;left:6956;top:12900;width:4564;height:690" coordorigin="6956,12900" coordsize="4564,690" path="m6956,13590r4564,l11520,12900r-4564,l6956,13590xe" fillcolor="#eaeaea" stroked="f">
              <v:path arrowok="t"/>
            </v:shape>
            <v:shape id="_x0000_s1031" style="position:absolute;left:6956;top:13860;width:4564;height:1260" coordorigin="6956,13860" coordsize="4564,1260" path="m6956,15120r4564,l11520,13860r-4564,l6956,15120xe" fillcolor="#eaeaea" stroked="f">
              <v:path arrowok="t"/>
            </v:shape>
            <w10:wrap anchorx="page" anchory="page"/>
          </v:group>
        </w:pict>
      </w: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z w:val="22"/>
          <w:szCs w:val="22"/>
        </w:rPr>
        <w:t>rc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la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oc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z w:val="22"/>
          <w:szCs w:val="22"/>
        </w:rPr>
        <w:t>ia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ail.</w:t>
      </w:r>
    </w:p>
    <w:p w14:paraId="3B9EBCBF" w14:textId="77777777" w:rsidR="00782826" w:rsidRPr="00245461" w:rsidRDefault="00245461">
      <w:pPr>
        <w:spacing w:before="6"/>
        <w:ind w:left="170" w:right="-55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Sca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tr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,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otes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oc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3BBAE72" w14:textId="77777777" w:rsidR="00782826" w:rsidRPr="00245461" w:rsidRDefault="00245461">
      <w:pPr>
        <w:spacing w:before="3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Che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z w:val="22"/>
          <w:szCs w:val="22"/>
        </w:rPr>
        <w:t>ki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45461">
        <w:rPr>
          <w:rFonts w:asciiTheme="minorHAnsi" w:eastAsia="Calibri" w:hAnsiTheme="minorHAnsi" w:cstheme="minorHAnsi"/>
          <w:sz w:val="22"/>
          <w:szCs w:val="22"/>
        </w:rPr>
        <w:t>ary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w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su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245461">
        <w:rPr>
          <w:rFonts w:asciiTheme="minorHAnsi" w:eastAsia="Calibri" w:hAnsiTheme="minorHAnsi" w:cstheme="minorHAnsi"/>
          <w:sz w:val="22"/>
          <w:szCs w:val="22"/>
        </w:rPr>
        <w:t>li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2203B0E" w14:textId="77777777" w:rsidR="00782826" w:rsidRPr="00245461" w:rsidRDefault="00245461">
      <w:pPr>
        <w:spacing w:before="6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g,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g,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py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circ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la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com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867AA8" w14:textId="77777777" w:rsidR="00782826" w:rsidRPr="00245461" w:rsidRDefault="00245461">
      <w:pPr>
        <w:spacing w:before="3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Rai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245461">
        <w:rPr>
          <w:rFonts w:asciiTheme="minorHAnsi" w:eastAsia="Calibri" w:hAnsiTheme="minorHAnsi" w:cstheme="minorHAnsi"/>
          <w:sz w:val="22"/>
          <w:szCs w:val="22"/>
        </w:rPr>
        <w:t>rc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rs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as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cco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71C2819" w14:textId="77777777" w:rsidR="00782826" w:rsidRPr="00245461" w:rsidRDefault="00245461">
      <w:pPr>
        <w:tabs>
          <w:tab w:val="left" w:pos="520"/>
        </w:tabs>
        <w:spacing w:before="33" w:line="240" w:lineRule="exact"/>
        <w:ind w:left="530" w:right="507" w:hanging="36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45461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cor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g,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compili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g,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tr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ans</w:t>
      </w:r>
      <w:r w:rsidRPr="00245461">
        <w:rPr>
          <w:rFonts w:asciiTheme="minorHAnsi" w:eastAsia="Calibri" w:hAnsiTheme="minorHAnsi" w:cstheme="minorHAnsi"/>
          <w:sz w:val="22"/>
          <w:szCs w:val="22"/>
        </w:rPr>
        <w:t>cr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tri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245461">
        <w:rPr>
          <w:rFonts w:asciiTheme="minorHAnsi" w:eastAsia="Calibri" w:hAnsiTheme="minorHAnsi" w:cstheme="minorHAnsi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245461">
        <w:rPr>
          <w:rFonts w:asciiTheme="minorHAnsi" w:eastAsia="Calibri" w:hAnsiTheme="minorHAnsi" w:cstheme="minorHAnsi"/>
          <w:sz w:val="22"/>
          <w:szCs w:val="22"/>
        </w:rPr>
        <w:t>tes</w:t>
      </w:r>
      <w:r w:rsidRPr="0024546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E3AE8E0" w14:textId="77777777" w:rsidR="00782826" w:rsidRPr="00245461" w:rsidRDefault="00782826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504B025" w14:textId="77777777" w:rsidR="00782826" w:rsidRPr="00245461" w:rsidRDefault="007828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E63BF4" w14:textId="77777777" w:rsidR="00782826" w:rsidRPr="00245461" w:rsidRDefault="00245461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cal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cil</w:t>
      </w:r>
    </w:p>
    <w:p w14:paraId="6E96E88A" w14:textId="77777777" w:rsidR="00782826" w:rsidRPr="00245461" w:rsidRDefault="00245461">
      <w:pPr>
        <w:spacing w:before="39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hAnsiTheme="minorHAnsi" w:cstheme="minorHAnsi"/>
          <w:sz w:val="22"/>
          <w:szCs w:val="22"/>
        </w:rPr>
        <w:pict w14:anchorId="3F9FCEEB">
          <v:group id="_x0000_s1028" style="position:absolute;left:0;text-align:left;margin-left:43.35pt;margin-top:31.2pt;width:277.8pt;height:0;z-index:-251658240;mso-position-horizontal-relative:page" coordorigin="867,624" coordsize="5556,0">
            <v:shape id="_x0000_s1029" style="position:absolute;left:867;top:624;width:5556;height:0" coordorigin="867,624" coordsize="5556,0" path="m867,624r5556,e" filled="f" strokecolor="#eaeaea" strokeweight="6.9pt">
              <v:path arrowok="t"/>
            </v:shape>
            <w10:wrap anchorx="page"/>
          </v:group>
        </w:pict>
      </w:r>
      <w:r w:rsidRPr="00245461">
        <w:rPr>
          <w:rFonts w:asciiTheme="minorHAnsi" w:eastAsia="Calibri" w:hAnsiTheme="minorHAnsi" w:cstheme="minorHAnsi"/>
          <w:sz w:val="22"/>
          <w:szCs w:val="22"/>
        </w:rPr>
        <w:t>OFFI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SIS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T            </w:t>
      </w:r>
      <w:r w:rsidRPr="0024546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ly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2006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–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May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2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08</w:t>
      </w:r>
    </w:p>
    <w:p w14:paraId="2E63DB5D" w14:textId="77777777" w:rsidR="00782826" w:rsidRPr="00245461" w:rsidRDefault="00782826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7E3418C" w14:textId="77777777" w:rsidR="00782826" w:rsidRPr="00245461" w:rsidRDefault="007828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566BA0" w14:textId="77777777" w:rsidR="00782826" w:rsidRPr="00245461" w:rsidRDefault="007828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6BDC2D" w14:textId="77777777" w:rsidR="00782826" w:rsidRPr="00245461" w:rsidRDefault="00245461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4546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EEA7858" w14:textId="77777777" w:rsidR="00782826" w:rsidRPr="00245461" w:rsidRDefault="00245461">
      <w:pPr>
        <w:spacing w:before="41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on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ity                                </w:t>
      </w:r>
      <w:r w:rsidRPr="00245461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2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245461">
        <w:rPr>
          <w:rFonts w:asciiTheme="minorHAnsi" w:eastAsia="Calibri" w:hAnsiTheme="minorHAnsi" w:cstheme="minorHAnsi"/>
          <w:sz w:val="22"/>
          <w:szCs w:val="22"/>
        </w:rPr>
        <w:t>03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–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3417CB8B" w14:textId="77777777" w:rsidR="00782826" w:rsidRPr="00245461" w:rsidRDefault="00245461">
      <w:pPr>
        <w:spacing w:before="36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z w:val="22"/>
          <w:szCs w:val="22"/>
        </w:rPr>
        <w:t>BA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(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)    </w:t>
      </w:r>
      <w:r w:rsidRPr="0024546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Bu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nes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FE86BD7" w14:textId="77777777" w:rsidR="00782826" w:rsidRPr="00245461" w:rsidRDefault="00782826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27DD080" w14:textId="77777777" w:rsidR="00782826" w:rsidRPr="00245461" w:rsidRDefault="007828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B49D96" w14:textId="77777777" w:rsidR="00782826" w:rsidRPr="00245461" w:rsidRDefault="00245461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on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Coll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ge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2001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–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1F0E4A3A" w14:textId="77777777" w:rsidR="00782826" w:rsidRPr="00245461" w:rsidRDefault="00245461">
      <w:pPr>
        <w:spacing w:before="36" w:line="276" w:lineRule="auto"/>
        <w:ind w:left="1257" w:right="3006" w:hanging="1088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levels        </w:t>
      </w:r>
      <w:r w:rsidRPr="00245461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Mat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(A)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245461">
        <w:rPr>
          <w:rFonts w:asciiTheme="minorHAnsi" w:eastAsia="Calibri" w:hAnsiTheme="minorHAnsi" w:cstheme="minorHAnsi"/>
          <w:sz w:val="22"/>
          <w:szCs w:val="22"/>
        </w:rPr>
        <w:t>gli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(B</w:t>
      </w:r>
      <w:r w:rsidRPr="00245461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)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245461">
        <w:rPr>
          <w:rFonts w:asciiTheme="minorHAnsi" w:eastAsia="Calibri" w:hAnsiTheme="minorHAnsi" w:cstheme="minorHAnsi"/>
          <w:sz w:val="22"/>
          <w:szCs w:val="22"/>
        </w:rPr>
        <w:t>ogra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245461">
        <w:rPr>
          <w:rFonts w:asciiTheme="minorHAnsi" w:eastAsia="Calibri" w:hAnsiTheme="minorHAnsi" w:cstheme="minorHAnsi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(A) P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hy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ics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(D) Acco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245461">
        <w:rPr>
          <w:rFonts w:asciiTheme="minorHAnsi" w:eastAsia="Calibri" w:hAnsiTheme="minorHAnsi" w:cstheme="minorHAnsi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(B)</w:t>
      </w:r>
    </w:p>
    <w:p w14:paraId="02425888" w14:textId="77777777" w:rsidR="00782826" w:rsidRPr="00245461" w:rsidRDefault="0024546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  <w:r w:rsidRPr="00245461">
        <w:rPr>
          <w:rFonts w:asciiTheme="minorHAnsi" w:hAnsiTheme="minorHAnsi" w:cstheme="minorHAnsi"/>
          <w:sz w:val="22"/>
          <w:szCs w:val="22"/>
        </w:rPr>
        <w:br w:type="column"/>
      </w:r>
    </w:p>
    <w:p w14:paraId="464B1B7E" w14:textId="77777777" w:rsidR="00782826" w:rsidRPr="00245461" w:rsidRDefault="007828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6A928F" w14:textId="77777777" w:rsidR="00782826" w:rsidRPr="00245461" w:rsidRDefault="00245461">
      <w:pPr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245461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ILI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5854400" w14:textId="77777777" w:rsidR="00782826" w:rsidRPr="00245461" w:rsidRDefault="00782826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48E9BDB" w14:textId="77777777" w:rsidR="00782826" w:rsidRPr="00245461" w:rsidRDefault="00245461">
      <w:pPr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il.</w:t>
      </w:r>
    </w:p>
    <w:p w14:paraId="3DFDCABE" w14:textId="77777777" w:rsidR="00782826" w:rsidRPr="00245461" w:rsidRDefault="00245461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245461">
        <w:rPr>
          <w:rFonts w:asciiTheme="minorHAnsi" w:eastAsia="Calibri" w:hAnsiTheme="minorHAnsi" w:cstheme="minorHAnsi"/>
          <w:sz w:val="22"/>
          <w:szCs w:val="22"/>
        </w:rPr>
        <w:t>ct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al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lia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C57BEFA" w14:textId="77777777" w:rsidR="00782826" w:rsidRPr="00245461" w:rsidRDefault="00245461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Can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work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wit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io</w:t>
      </w:r>
      <w:r w:rsidRPr="00245461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46627F" w14:textId="77777777" w:rsidR="00782826" w:rsidRPr="00245461" w:rsidRDefault="00245461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ility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work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03D8EA1" w14:textId="77777777" w:rsidR="00782826" w:rsidRPr="00245461" w:rsidRDefault="00245461">
      <w:pPr>
        <w:spacing w:before="3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z w:val="22"/>
          <w:szCs w:val="22"/>
        </w:rPr>
        <w:t>ood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written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al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245461">
        <w:rPr>
          <w:rFonts w:asciiTheme="minorHAnsi" w:eastAsia="Calibri" w:hAnsiTheme="minorHAnsi" w:cstheme="minorHAnsi"/>
          <w:sz w:val="22"/>
          <w:szCs w:val="22"/>
        </w:rPr>
        <w:t>icati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skil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495B74B" w14:textId="77777777" w:rsidR="00782826" w:rsidRPr="00245461" w:rsidRDefault="00245461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le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work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art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of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EA57502" w14:textId="77777777" w:rsidR="00782826" w:rsidRPr="00245461" w:rsidRDefault="00245461">
      <w:pPr>
        <w:spacing w:before="3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tl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ok.</w:t>
      </w:r>
    </w:p>
    <w:p w14:paraId="2C86D9D8" w14:textId="77777777" w:rsidR="00782826" w:rsidRPr="00245461" w:rsidRDefault="00245461">
      <w:pPr>
        <w:tabs>
          <w:tab w:val="left" w:pos="360"/>
        </w:tabs>
        <w:spacing w:before="32" w:line="240" w:lineRule="exact"/>
        <w:ind w:left="360" w:right="517" w:hanging="360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45461">
        <w:rPr>
          <w:rFonts w:asciiTheme="minorHAnsi" w:eastAsia="Segoe MDL2 Assets" w:hAnsiTheme="minorHAnsi" w:cstheme="minorHAnsi"/>
          <w:sz w:val="22"/>
          <w:szCs w:val="22"/>
        </w:rPr>
        <w:tab/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ility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ltit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k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ma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age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45461">
        <w:rPr>
          <w:rFonts w:asciiTheme="minorHAnsi" w:eastAsia="Calibri" w:hAnsiTheme="minorHAnsi" w:cstheme="minorHAnsi"/>
          <w:sz w:val="22"/>
          <w:szCs w:val="22"/>
        </w:rPr>
        <w:t>licti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C6000B8" w14:textId="77777777" w:rsidR="00782826" w:rsidRPr="00245461" w:rsidRDefault="00245461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4546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245461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ility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riori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as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A08771A" w14:textId="77777777" w:rsidR="00782826" w:rsidRPr="00245461" w:rsidRDefault="007828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CDD545" w14:textId="77777777" w:rsidR="00782826" w:rsidRPr="00245461" w:rsidRDefault="00782826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607B9414" w14:textId="77777777" w:rsidR="00782826" w:rsidRPr="00245461" w:rsidRDefault="00245461">
      <w:pPr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FEC9F33" w14:textId="77777777" w:rsidR="00782826" w:rsidRPr="00245461" w:rsidRDefault="00245461">
      <w:pPr>
        <w:spacing w:before="39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z w:val="22"/>
          <w:szCs w:val="22"/>
        </w:rPr>
        <w:t>ail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245461">
        <w:rPr>
          <w:rFonts w:asciiTheme="minorHAnsi" w:eastAsia="Calibri" w:hAnsiTheme="minorHAnsi" w:cstheme="minorHAnsi"/>
          <w:sz w:val="22"/>
          <w:szCs w:val="22"/>
        </w:rPr>
        <w:t>le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3A462DC" w14:textId="77777777" w:rsidR="00782826" w:rsidRPr="00245461" w:rsidRDefault="0078282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716B29" w14:textId="77777777" w:rsidR="00782826" w:rsidRPr="00245461" w:rsidRDefault="00782826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E28EA8C" w14:textId="77777777" w:rsidR="00782826" w:rsidRPr="00245461" w:rsidRDefault="00245461">
      <w:pPr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b/>
          <w:sz w:val="22"/>
          <w:szCs w:val="22"/>
        </w:rPr>
        <w:t>CONT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ILS</w:t>
      </w:r>
    </w:p>
    <w:p w14:paraId="12BAD0DB" w14:textId="77777777" w:rsidR="00782826" w:rsidRPr="00245461" w:rsidRDefault="00245461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z w:val="22"/>
          <w:szCs w:val="22"/>
        </w:rPr>
        <w:t>Alan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Coo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23EB2CCA" w14:textId="77777777" w:rsidR="00782826" w:rsidRPr="00245461" w:rsidRDefault="00245461">
      <w:pPr>
        <w:spacing w:before="36" w:line="278" w:lineRule="auto"/>
        <w:ind w:right="419"/>
        <w:rPr>
          <w:rFonts w:asciiTheme="minorHAnsi" w:eastAsia="Calibri" w:hAnsiTheme="minorHAnsi" w:cstheme="minorHAnsi"/>
          <w:sz w:val="22"/>
          <w:szCs w:val="22"/>
        </w:rPr>
        <w:sectPr w:rsidR="00782826" w:rsidRPr="00245461">
          <w:type w:val="continuous"/>
          <w:pgSz w:w="12240" w:h="15840"/>
          <w:pgMar w:top="1020" w:right="760" w:bottom="280" w:left="740" w:header="720" w:footer="720" w:gutter="0"/>
          <w:cols w:num="2" w:space="720" w:equalWidth="0">
            <w:col w:w="5486" w:space="875"/>
            <w:col w:w="4379"/>
          </w:cols>
        </w:sectPr>
      </w:pPr>
      <w:r w:rsidRPr="00245461">
        <w:rPr>
          <w:rFonts w:asciiTheme="minorHAnsi" w:eastAsia="Calibri" w:hAnsiTheme="minorHAnsi" w:cstheme="minorHAnsi"/>
          <w:sz w:val="22"/>
          <w:szCs w:val="22"/>
        </w:rPr>
        <w:t>Da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sz w:val="22"/>
          <w:szCs w:val="22"/>
        </w:rPr>
        <w:t>j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,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120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Bi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am</w:t>
      </w:r>
      <w:r w:rsidRPr="0024546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245461">
        <w:rPr>
          <w:rFonts w:asciiTheme="minorHAnsi" w:eastAsia="Calibri" w:hAnsiTheme="minorHAnsi" w:cstheme="minorHAnsi"/>
          <w:sz w:val="22"/>
          <w:szCs w:val="22"/>
        </w:rPr>
        <w:t>8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6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: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01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245461">
        <w:rPr>
          <w:rFonts w:asciiTheme="minorHAnsi" w:eastAsia="Calibri" w:hAnsiTheme="minorHAnsi" w:cstheme="minorHAnsi"/>
          <w:sz w:val="22"/>
          <w:szCs w:val="22"/>
        </w:rPr>
        <w:t>1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638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245461">
        <w:rPr>
          <w:rFonts w:asciiTheme="minorHAnsi" w:eastAsia="Calibri" w:hAnsiTheme="minorHAnsi" w:cstheme="minorHAnsi"/>
          <w:sz w:val="22"/>
          <w:szCs w:val="22"/>
        </w:rPr>
        <w:t>026</w:t>
      </w:r>
      <w:r w:rsidRPr="00245461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-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245461">
        <w:rPr>
          <w:rFonts w:asciiTheme="minorHAnsi" w:eastAsia="Calibri" w:hAnsiTheme="minorHAnsi" w:cstheme="minorHAnsi"/>
          <w:sz w:val="22"/>
          <w:szCs w:val="22"/>
        </w:rPr>
        <w:t>: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5"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>w</w:t>
        </w:r>
        <w:r w:rsidRPr="0024546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ww</w:t>
        </w:r>
        <w:r w:rsidRPr="00245461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00"/>
          </w:rPr>
          <w:t>.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>d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a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>y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j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>ob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.com</w:t>
        </w:r>
      </w:hyperlink>
    </w:p>
    <w:p w14:paraId="102202F3" w14:textId="77777777" w:rsidR="00782826" w:rsidRPr="00245461" w:rsidRDefault="00245461">
      <w:pPr>
        <w:spacing w:before="62"/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hAnsiTheme="minorHAnsi" w:cstheme="minorHAnsi"/>
          <w:sz w:val="22"/>
          <w:szCs w:val="22"/>
        </w:rPr>
        <w:lastRenderedPageBreak/>
        <w:pict w14:anchorId="70D1E4BC">
          <v:group id="_x0000_s1026" style="position:absolute;left:0;text-align:left;margin-left:57pt;margin-top:51pt;width:489.75pt;height:0;z-index:-251657216;mso-position-horizontal-relative:page;mso-position-vertical-relative:page" coordorigin="1140,1020" coordsize="9795,0">
            <v:shape id="_x0000_s1027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245461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245461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24546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03D7D549" w14:textId="77777777" w:rsidR="00782826" w:rsidRPr="00245461" w:rsidRDefault="00782826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A1DFD0E" w14:textId="77777777" w:rsidR="00782826" w:rsidRPr="00245461" w:rsidRDefault="00245461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z w:val="22"/>
          <w:szCs w:val="22"/>
        </w:rPr>
        <w:t>©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6"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24546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es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um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245461">
          <w:rPr>
            <w:rFonts w:asciiTheme="minorHAnsi" w:eastAsia="Calibri" w:hAnsiTheme="minorHAnsi" w:cstheme="minorHAnsi"/>
            <w:spacing w:val="-8"/>
            <w:sz w:val="22"/>
            <w:szCs w:val="22"/>
            <w:u w:val="single" w:color="0000FF"/>
          </w:rPr>
          <w:t xml:space="preserve"> 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24546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em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245461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t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245461">
          <w:rPr>
            <w:rFonts w:asciiTheme="minorHAnsi" w:eastAsia="Calibri" w:hAnsiTheme="minorHAnsi" w:cstheme="minorHAnsi"/>
            <w:spacing w:val="-6"/>
            <w:sz w:val="22"/>
            <w:szCs w:val="22"/>
          </w:rPr>
          <w:t xml:space="preserve"> </w:t>
        </w:r>
        <w:r w:rsidRPr="00245461">
          <w:rPr>
            <w:rFonts w:asciiTheme="minorHAnsi" w:eastAsia="Calibri" w:hAnsiTheme="minorHAnsi" w:cstheme="minorHAnsi"/>
            <w:sz w:val="22"/>
            <w:szCs w:val="22"/>
          </w:rPr>
          <w:t>is</w:t>
        </w:r>
      </w:hyperlink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sz w:val="22"/>
          <w:szCs w:val="22"/>
        </w:rPr>
        <w:t>rig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of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245461">
        <w:rPr>
          <w:rFonts w:asciiTheme="minorHAnsi" w:eastAsia="Calibri" w:hAnsiTheme="minorHAnsi" w:cstheme="minorHAnsi"/>
          <w:sz w:val="22"/>
          <w:szCs w:val="22"/>
        </w:rPr>
        <w:t>j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z w:val="22"/>
          <w:szCs w:val="22"/>
        </w:rPr>
        <w:t>td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2012.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Jo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245461">
        <w:rPr>
          <w:rFonts w:asciiTheme="minorHAnsi" w:eastAsia="Calibri" w:hAnsiTheme="minorHAnsi" w:cstheme="minorHAnsi"/>
          <w:sz w:val="22"/>
          <w:szCs w:val="22"/>
        </w:rPr>
        <w:t>ke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may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lo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B81CA05" w14:textId="77777777" w:rsidR="00782826" w:rsidRPr="00245461" w:rsidRDefault="00245461">
      <w:pPr>
        <w:spacing w:before="36" w:line="276" w:lineRule="auto"/>
        <w:ind w:left="107" w:right="72"/>
        <w:rPr>
          <w:rFonts w:asciiTheme="minorHAnsi" w:eastAsia="Calibri" w:hAnsiTheme="minorHAnsi" w:cstheme="minorHAnsi"/>
          <w:sz w:val="22"/>
          <w:szCs w:val="22"/>
        </w:rPr>
      </w:pP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45461">
        <w:rPr>
          <w:rFonts w:asciiTheme="minorHAnsi" w:eastAsia="Calibri" w:hAnsiTheme="minorHAnsi" w:cstheme="minorHAnsi"/>
          <w:sz w:val="22"/>
          <w:szCs w:val="22"/>
        </w:rPr>
        <w:t>is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x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le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45461">
        <w:rPr>
          <w:rFonts w:asciiTheme="minorHAnsi" w:eastAsia="Calibri" w:hAnsiTheme="minorHAnsi" w:cstheme="minorHAnsi"/>
          <w:sz w:val="22"/>
          <w:szCs w:val="22"/>
        </w:rPr>
        <w:t>or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ir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al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lp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ir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tr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245461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u are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mo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we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z w:val="22"/>
          <w:szCs w:val="22"/>
        </w:rPr>
        <w:t>co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li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k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to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age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ite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40"/>
          <w:sz w:val="22"/>
          <w:szCs w:val="22"/>
        </w:rPr>
        <w:t xml:space="preserve"> </w:t>
      </w:r>
      <w:hyperlink r:id="rId7">
        <w:r w:rsidRPr="0024546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ww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24546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245461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le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ot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tri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245461">
        <w:rPr>
          <w:rFonts w:asciiTheme="minorHAnsi" w:eastAsia="Calibri" w:hAnsiTheme="minorHAnsi" w:cstheme="minorHAnsi"/>
          <w:sz w:val="22"/>
          <w:szCs w:val="22"/>
        </w:rPr>
        <w:t>ted</w:t>
      </w:r>
      <w:r w:rsidRPr="0024546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45461">
        <w:rPr>
          <w:rFonts w:asciiTheme="minorHAnsi" w:eastAsia="Calibri" w:hAnsiTheme="minorHAnsi" w:cstheme="minorHAnsi"/>
          <w:sz w:val="22"/>
          <w:szCs w:val="22"/>
        </w:rPr>
        <w:t>ail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245461">
        <w:rPr>
          <w:rFonts w:asciiTheme="minorHAnsi" w:eastAsia="Calibri" w:hAnsiTheme="minorHAnsi" w:cstheme="minorHAnsi"/>
          <w:sz w:val="22"/>
          <w:szCs w:val="22"/>
        </w:rPr>
        <w:t>ites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45461">
        <w:rPr>
          <w:rFonts w:asciiTheme="minorHAnsi" w:eastAsia="Calibri" w:hAnsiTheme="minorHAnsi" w:cstheme="minorHAnsi"/>
          <w:sz w:val="22"/>
          <w:szCs w:val="22"/>
        </w:rPr>
        <w:t>it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rior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rmi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io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.</w:t>
      </w:r>
      <w:r w:rsidRPr="0024546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For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y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245461">
        <w:rPr>
          <w:rFonts w:asciiTheme="minorHAnsi" w:eastAsia="Calibri" w:hAnsiTheme="minorHAnsi" w:cstheme="minorHAnsi"/>
          <w:sz w:val="22"/>
          <w:szCs w:val="22"/>
        </w:rPr>
        <w:t>ti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45461">
        <w:rPr>
          <w:rFonts w:asciiTheme="minorHAnsi" w:eastAsia="Calibri" w:hAnsiTheme="minorHAnsi" w:cstheme="minorHAnsi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z w:val="22"/>
          <w:szCs w:val="22"/>
        </w:rPr>
        <w:t>la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i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5461">
        <w:rPr>
          <w:rFonts w:asciiTheme="minorHAnsi" w:eastAsia="Calibri" w:hAnsiTheme="minorHAnsi" w:cstheme="minorHAnsi"/>
          <w:sz w:val="22"/>
          <w:szCs w:val="22"/>
        </w:rPr>
        <w:t>g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5461">
        <w:rPr>
          <w:rFonts w:asciiTheme="minorHAnsi" w:eastAsia="Calibri" w:hAnsiTheme="minorHAnsi" w:cstheme="minorHAnsi"/>
          <w:sz w:val="22"/>
          <w:szCs w:val="22"/>
        </w:rPr>
        <w:t>f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45461">
        <w:rPr>
          <w:rFonts w:asciiTheme="minorHAnsi" w:eastAsia="Calibri" w:hAnsiTheme="minorHAnsi" w:cstheme="minorHAnsi"/>
          <w:sz w:val="22"/>
          <w:szCs w:val="22"/>
        </w:rPr>
        <w:t>is</w:t>
      </w:r>
      <w:r w:rsidRPr="00245461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z w:val="22"/>
          <w:szCs w:val="22"/>
        </w:rPr>
        <w:t>r</w:t>
      </w:r>
      <w:r w:rsidRPr="00245461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245461">
        <w:rPr>
          <w:rFonts w:asciiTheme="minorHAnsi" w:eastAsia="Calibri" w:hAnsiTheme="minorHAnsi" w:cstheme="minorHAnsi"/>
          <w:sz w:val="22"/>
          <w:szCs w:val="22"/>
        </w:rPr>
        <w:t>e te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la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5461">
        <w:rPr>
          <w:rFonts w:asciiTheme="minorHAnsi" w:eastAsia="Calibri" w:hAnsiTheme="minorHAnsi" w:cstheme="minorHAnsi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45461">
        <w:rPr>
          <w:rFonts w:asciiTheme="minorHAnsi" w:eastAsia="Calibri" w:hAnsiTheme="minorHAnsi" w:cstheme="minorHAnsi"/>
          <w:sz w:val="22"/>
          <w:szCs w:val="22"/>
        </w:rPr>
        <w:t>e</w:t>
      </w:r>
      <w:r w:rsidRPr="0024546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245461">
        <w:rPr>
          <w:rFonts w:asciiTheme="minorHAnsi" w:eastAsia="Calibri" w:hAnsiTheme="minorHAnsi" w:cstheme="minorHAnsi"/>
          <w:sz w:val="22"/>
          <w:szCs w:val="22"/>
        </w:rPr>
        <w:t>ai</w:t>
      </w:r>
      <w:r w:rsidRPr="00245461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245461">
        <w:rPr>
          <w:rFonts w:asciiTheme="minorHAnsi" w:eastAsia="Calibri" w:hAnsiTheme="minorHAnsi" w:cstheme="minorHAnsi"/>
          <w:sz w:val="22"/>
          <w:szCs w:val="22"/>
        </w:rPr>
        <w:t>:</w:t>
      </w:r>
      <w:r w:rsidRPr="0024546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5461">
        <w:rPr>
          <w:rFonts w:asciiTheme="minorHAnsi" w:eastAsia="Calibri" w:hAnsiTheme="minorHAnsi" w:cstheme="minorHAnsi"/>
          <w:spacing w:val="-44"/>
          <w:sz w:val="22"/>
          <w:szCs w:val="22"/>
        </w:rPr>
        <w:t xml:space="preserve"> </w:t>
      </w:r>
      <w:hyperlink r:id="rId8"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245461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</w:t>
        </w:r>
        <w:r w:rsidRPr="00245461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@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245461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y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245461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245461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245461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782826" w:rsidRPr="00245461">
      <w:pgSz w:w="12240" w:h="15840"/>
      <w:pgMar w:top="1280" w:right="13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D4C58"/>
    <w:multiLevelType w:val="multilevel"/>
    <w:tmpl w:val="2592DA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826"/>
    <w:rsid w:val="00245461"/>
    <w:rsid w:val="0078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A8C4DF5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resume-templates-326.htm" TargetMode="External"/><Relationship Id="rId5" Type="http://schemas.openxmlformats.org/officeDocument/2006/relationships/hyperlink" Target="http://www.dayjob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3464</Characters>
  <Application>Microsoft Office Word</Application>
  <DocSecurity>0</DocSecurity>
  <Lines>28</Lines>
  <Paragraphs>8</Paragraphs>
  <ScaleCrop>false</ScaleCrop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2021-06-11T14:22:00Z</dcterms:created>
  <dcterms:modified xsi:type="dcterms:W3CDTF">2021-06-11T14:29:00Z</dcterms:modified>
</cp:coreProperties>
</file>